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33C9E99D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7E393A">
              <w:rPr>
                <w:rFonts w:ascii="Arial" w:hAnsi="Arial" w:cs="Arial"/>
                <w:sz w:val="28"/>
                <w:szCs w:val="28"/>
              </w:rPr>
              <w:t>043/2021</w:t>
            </w:r>
          </w:p>
          <w:p w14:paraId="560DD036" w14:textId="190B1D07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PREGÃO PRESENCIAL Nº</w:t>
            </w:r>
            <w:r w:rsidR="007E393A">
              <w:rPr>
                <w:rFonts w:ascii="Arial" w:hAnsi="Arial" w:cs="Arial"/>
                <w:sz w:val="28"/>
                <w:szCs w:val="28"/>
              </w:rPr>
              <w:t xml:space="preserve"> 036/2021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69EA386A" w14:textId="76C670A7"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7E393A" w:rsidRPr="00FB53AD">
        <w:rPr>
          <w:rFonts w:ascii="Arial" w:hAnsi="Arial" w:cs="Arial"/>
          <w:sz w:val="22"/>
          <w:szCs w:val="22"/>
        </w:rPr>
        <w:t xml:space="preserve">Contratação de pessoa jurídica para prestação de serviços de coleta, transporte terrestre e entrega de encomendas e cargas, em âmbito Estadual, visando atender as demandas do </w:t>
      </w:r>
      <w:r w:rsidR="007E393A" w:rsidRPr="00FB53AD">
        <w:rPr>
          <w:rFonts w:ascii="Arial" w:hAnsi="Arial" w:cs="Arial"/>
          <w:b/>
          <w:bCs/>
          <w:sz w:val="22"/>
          <w:szCs w:val="22"/>
        </w:rPr>
        <w:t>SENAR-AR/MS</w:t>
      </w:r>
      <w:r w:rsidR="00CD1695">
        <w:rPr>
          <w:rFonts w:ascii="Arial" w:hAnsi="Arial" w:cs="Arial"/>
          <w:sz w:val="22"/>
          <w:szCs w:val="22"/>
        </w:rPr>
        <w:t>.</w:t>
      </w:r>
    </w:p>
    <w:p w14:paraId="59833218" w14:textId="77777777"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2598AA" w14:textId="77777777"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CDCB42B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7E393A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7E85D6D4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Visando à comunicação futura entre o SENAR-AR/MS e essa empresa, solicitamos preencher o recibo de entrega do Edital e remeter à Comissão Permanente de Licitação por meio do e-mail</w:t>
      </w:r>
      <w:r w:rsidR="007E393A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 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756057CC" w:rsidR="009E0FA2" w:rsidRPr="00476520" w:rsidRDefault="00476520" w:rsidP="00CD1695">
          <w:pPr>
            <w:pStyle w:val="Rodap"/>
            <w:rPr>
              <w:rFonts w:ascii="Arial" w:hAnsi="Arial" w:cs="Arial"/>
              <w:i/>
              <w:iCs/>
              <w:sz w:val="18"/>
              <w:szCs w:val="20"/>
            </w:rPr>
          </w:pPr>
          <w:r w:rsidRPr="00476520">
            <w:rPr>
              <w:rFonts w:ascii="Arial" w:hAnsi="Arial" w:cs="Arial"/>
              <w:i/>
              <w:iCs/>
              <w:sz w:val="18"/>
              <w:szCs w:val="20"/>
            </w:rPr>
            <w:t>Recibo de retirada de Edital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2309" w14:textId="02AC835A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8A05" w14:textId="2F37C7FF" w:rsidR="00BA24A1" w:rsidRPr="004B75E3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97EC" w14:textId="1E0D6370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76520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93A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4ECA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56</cp:revision>
  <cp:lastPrinted>2021-08-04T18:20:00Z</cp:lastPrinted>
  <dcterms:created xsi:type="dcterms:W3CDTF">2016-02-15T13:56:00Z</dcterms:created>
  <dcterms:modified xsi:type="dcterms:W3CDTF">2021-08-04T18:20:00Z</dcterms:modified>
</cp:coreProperties>
</file>